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27051" w14:textId="77777777" w:rsidR="008D0F81" w:rsidRPr="008D0F81" w:rsidRDefault="008D0F81" w:rsidP="008D0F81">
      <w:pPr>
        <w:ind w:left="120"/>
        <w:rPr>
          <w:rFonts w:asciiTheme="minorHAnsi" w:hAnsiTheme="minorHAnsi" w:cstheme="minorHAnsi"/>
          <w:sz w:val="22"/>
          <w:szCs w:val="22"/>
        </w:rPr>
      </w:pPr>
      <w:r w:rsidRPr="008D0F81">
        <w:rPr>
          <w:rFonts w:asciiTheme="minorHAnsi" w:hAnsiTheme="minorHAnsi" w:cstheme="minorHAnsi"/>
          <w:sz w:val="22"/>
          <w:szCs w:val="22"/>
        </w:rPr>
        <w:t>Iolo Benton</w:t>
      </w:r>
    </w:p>
    <w:p w14:paraId="1695C3BA" w14:textId="77777777" w:rsidR="008D0F81" w:rsidRPr="008D0F81" w:rsidRDefault="008D0F81" w:rsidP="008D0F81">
      <w:pPr>
        <w:ind w:left="120"/>
        <w:rPr>
          <w:rFonts w:asciiTheme="minorHAnsi" w:eastAsia="Lucida Console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1234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Wa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D0F81">
        <w:rPr>
          <w:rFonts w:asciiTheme="minorHAnsi" w:eastAsia="Arial" w:hAnsiTheme="minorHAnsi" w:cstheme="minorHAnsi"/>
          <w:sz w:val="22"/>
          <w:szCs w:val="22"/>
        </w:rPr>
        <w:t>er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Street, </w:t>
      </w:r>
      <w:r w:rsidRPr="008D0F81">
        <w:rPr>
          <w:rFonts w:asciiTheme="minorHAnsi" w:eastAsia="Arial" w:hAnsiTheme="minorHAnsi" w:cstheme="minorHAnsi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ytown, ST 12345  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</w:p>
    <w:p w14:paraId="1D70D873" w14:textId="4ECE4AB5" w:rsidR="00DA752D" w:rsidRPr="008D0F81" w:rsidRDefault="008D0F81" w:rsidP="008D0F8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(12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8D0F81">
        <w:rPr>
          <w:rFonts w:asciiTheme="minorHAnsi" w:eastAsia="Arial" w:hAnsiTheme="minorHAnsi" w:cstheme="minorHAnsi"/>
          <w:sz w:val="22"/>
          <w:szCs w:val="22"/>
        </w:rPr>
        <w:t>) 45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8D0F81">
        <w:rPr>
          <w:rFonts w:asciiTheme="minorHAnsi" w:eastAsia="Arial" w:hAnsiTheme="minorHAnsi" w:cstheme="minorHAnsi"/>
          <w:sz w:val="22"/>
          <w:szCs w:val="22"/>
        </w:rPr>
        <w:t>-7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90    </w:t>
      </w:r>
      <w:r w:rsidRPr="008D0F81">
        <w:rPr>
          <w:rFonts w:asciiTheme="minorHAnsi" w:eastAsia="Lucida Console" w:hAnsiTheme="minorHAnsi" w:cstheme="minorHAnsi"/>
          <w:sz w:val="22"/>
          <w:szCs w:val="22"/>
        </w:rPr>
        <w:t>lolo@gmail.com</w:t>
      </w:r>
    </w:p>
    <w:p w14:paraId="0D2C6349" w14:textId="77777777" w:rsidR="00DA752D" w:rsidRPr="008D0F81" w:rsidRDefault="00DA752D" w:rsidP="008D0F8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FD7AFB4" w14:textId="6A7DADED" w:rsidR="00DA752D" w:rsidRPr="008D0F81" w:rsidRDefault="008D0F81" w:rsidP="008D0F81">
      <w:pPr>
        <w:tabs>
          <w:tab w:val="left" w:pos="9380"/>
        </w:tabs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SUMMARY </w:t>
      </w:r>
      <w:r w:rsidRPr="008D0F81">
        <w:rPr>
          <w:rFonts w:asciiTheme="minorHAnsi" w:eastAsia="Arial" w:hAnsiTheme="minorHAnsi" w:cstheme="minorHAnsi"/>
          <w:b/>
          <w:sz w:val="22"/>
          <w:szCs w:val="22"/>
          <w:u w:color="000000"/>
        </w:rPr>
        <w:tab/>
      </w:r>
    </w:p>
    <w:p w14:paraId="4B9E346C" w14:textId="77777777" w:rsidR="008D0F81" w:rsidRDefault="008D0F81" w:rsidP="008D0F81">
      <w:pPr>
        <w:pStyle w:val="ListParagraph"/>
        <w:numPr>
          <w:ilvl w:val="0"/>
          <w:numId w:val="3"/>
        </w:numPr>
        <w:tabs>
          <w:tab w:val="left" w:pos="480"/>
        </w:tabs>
        <w:ind w:right="213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Seven years experi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nce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s a Busi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ess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Analyst for a Fortu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e 500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corp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ration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mprovi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g op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rational </w:t>
      </w:r>
      <w:r w:rsidRPr="008D0F81">
        <w:rPr>
          <w:rFonts w:asciiTheme="minorHAnsi" w:eastAsia="Arial" w:hAnsiTheme="minorHAnsi" w:cstheme="minorHAnsi"/>
          <w:sz w:val="22"/>
          <w:szCs w:val="22"/>
        </w:rPr>
        <w:t>efficie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cy and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red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cing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sts</w:t>
      </w:r>
    </w:p>
    <w:p w14:paraId="6FA7BD04" w14:textId="77777777" w:rsidR="008D0F81" w:rsidRPr="008D0F81" w:rsidRDefault="008D0F81" w:rsidP="008D0F81">
      <w:pPr>
        <w:pStyle w:val="ListParagraph"/>
        <w:numPr>
          <w:ilvl w:val="0"/>
          <w:numId w:val="3"/>
        </w:numPr>
        <w:tabs>
          <w:tab w:val="left" w:pos="480"/>
        </w:tabs>
        <w:ind w:right="213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Ten years e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D0F81">
        <w:rPr>
          <w:rFonts w:asciiTheme="minorHAnsi" w:eastAsia="Arial" w:hAnsiTheme="minorHAnsi" w:cstheme="minorHAnsi"/>
          <w:sz w:val="22"/>
          <w:szCs w:val="22"/>
        </w:rPr>
        <w:t>peri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nce w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rking for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ret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il store in 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um</w:t>
      </w:r>
      <w:r w:rsidRPr="008D0F81">
        <w:rPr>
          <w:rFonts w:asciiTheme="minorHAnsi" w:eastAsia="Arial" w:hAnsiTheme="minorHAnsi" w:cstheme="minorHAnsi"/>
          <w:sz w:val="22"/>
          <w:szCs w:val="22"/>
        </w:rPr>
        <w:t>er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us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8D0F81">
        <w:rPr>
          <w:rFonts w:asciiTheme="minorHAnsi" w:eastAsia="Arial" w:hAnsiTheme="minorHAnsi" w:cstheme="minorHAnsi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iti</w:t>
      </w:r>
      <w:r w:rsidRPr="008D0F81">
        <w:rPr>
          <w:rFonts w:asciiTheme="minorHAnsi" w:eastAsia="Arial" w:hAnsiTheme="minorHAnsi" w:cstheme="minorHAnsi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z w:val="22"/>
          <w:szCs w:val="22"/>
        </w:rPr>
        <w:t>,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0F81">
        <w:rPr>
          <w:rFonts w:asciiTheme="minorHAnsi" w:eastAsia="Arial" w:hAnsiTheme="minorHAnsi" w:cstheme="minorHAnsi"/>
          <w:sz w:val="22"/>
          <w:szCs w:val="22"/>
        </w:rPr>
        <w:t>om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8D0F81">
        <w:rPr>
          <w:rFonts w:asciiTheme="minorHAnsi" w:eastAsia="Arial" w:hAnsiTheme="minorHAnsi" w:cstheme="minorHAnsi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z w:val="22"/>
          <w:szCs w:val="22"/>
        </w:rPr>
        <w:t>h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sz w:val="22"/>
          <w:szCs w:val="22"/>
        </w:rPr>
        <w:t>o 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up</w:t>
      </w:r>
      <w:r w:rsidRPr="008D0F81">
        <w:rPr>
          <w:rFonts w:asciiTheme="minorHAnsi" w:eastAsia="Arial" w:hAnsiTheme="minorHAnsi" w:cstheme="minorHAnsi"/>
          <w:sz w:val="22"/>
          <w:szCs w:val="22"/>
        </w:rPr>
        <w:t>er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D0F81">
        <w:rPr>
          <w:rFonts w:asciiTheme="minorHAnsi" w:eastAsia="Arial" w:hAnsiTheme="minorHAnsi" w:cstheme="minorHAnsi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</w:p>
    <w:p w14:paraId="2CC72018" w14:textId="77777777" w:rsidR="008D0F81" w:rsidRDefault="008D0F81" w:rsidP="008D0F81">
      <w:pPr>
        <w:pStyle w:val="ListParagraph"/>
        <w:numPr>
          <w:ilvl w:val="0"/>
          <w:numId w:val="3"/>
        </w:numPr>
        <w:tabs>
          <w:tab w:val="left" w:pos="480"/>
        </w:tabs>
        <w:ind w:right="213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Have sup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rvised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p to 16 employe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 at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on</w:t>
      </w:r>
      <w:r w:rsidRPr="008D0F8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 h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ve trained 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ze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s of 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bordinat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</w:t>
      </w:r>
    </w:p>
    <w:p w14:paraId="596833B9" w14:textId="77777777" w:rsidR="008D0F81" w:rsidRDefault="008D0F81" w:rsidP="008D0F81">
      <w:pPr>
        <w:pStyle w:val="ListParagraph"/>
        <w:numPr>
          <w:ilvl w:val="0"/>
          <w:numId w:val="3"/>
        </w:numPr>
        <w:tabs>
          <w:tab w:val="left" w:pos="480"/>
        </w:tabs>
        <w:ind w:right="213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Have 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rn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num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s 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rform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nce-b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ro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D0F81">
        <w:rPr>
          <w:rFonts w:asciiTheme="minorHAnsi" w:eastAsia="Arial" w:hAnsiTheme="minorHAnsi" w:cstheme="minorHAnsi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s a 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sult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of hard-w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rk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z w:val="22"/>
          <w:szCs w:val="22"/>
        </w:rPr>
        <w:t>cur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cy</w:t>
      </w:r>
    </w:p>
    <w:p w14:paraId="342B3DA9" w14:textId="77777777" w:rsidR="008D0F81" w:rsidRDefault="008D0F81" w:rsidP="008D0F81">
      <w:pPr>
        <w:pStyle w:val="ListParagraph"/>
        <w:numPr>
          <w:ilvl w:val="0"/>
          <w:numId w:val="3"/>
        </w:numPr>
        <w:tabs>
          <w:tab w:val="left" w:pos="480"/>
        </w:tabs>
        <w:ind w:right="213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Highly profic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ent in Microsoft Office Suite, V</w:t>
      </w:r>
      <w:r w:rsidRPr="008D0F8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sio, Project and Visu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l Basic 6.0 Har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>w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re, Bas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c</w:t>
      </w:r>
    </w:p>
    <w:p w14:paraId="6FCC9CAC" w14:textId="65060CF0" w:rsidR="00DA752D" w:rsidRPr="008D0F81" w:rsidRDefault="008D0F81" w:rsidP="008D0F81">
      <w:pPr>
        <w:pStyle w:val="ListParagraph"/>
        <w:tabs>
          <w:tab w:val="left" w:pos="480"/>
        </w:tabs>
        <w:ind w:left="840" w:right="213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Com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uter Progr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mming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 num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us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other softw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8D0F81">
        <w:rPr>
          <w:rFonts w:asciiTheme="minorHAnsi" w:eastAsia="Arial" w:hAnsiTheme="minorHAnsi" w:cstheme="minorHAnsi"/>
          <w:sz w:val="22"/>
          <w:szCs w:val="22"/>
        </w:rPr>
        <w:t>e appl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z w:val="22"/>
          <w:szCs w:val="22"/>
        </w:rPr>
        <w:t>atio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s</w:t>
      </w:r>
    </w:p>
    <w:p w14:paraId="17A36E45" w14:textId="77777777" w:rsidR="00DA752D" w:rsidRPr="008D0F81" w:rsidRDefault="00DA752D" w:rsidP="008D0F8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EB2184" w14:textId="79E95A80" w:rsidR="00DA752D" w:rsidRPr="008D0F81" w:rsidRDefault="008D0F81" w:rsidP="008D0F81">
      <w:pPr>
        <w:tabs>
          <w:tab w:val="left" w:pos="9380"/>
        </w:tabs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WORK</w:t>
      </w:r>
      <w:r w:rsidRPr="008D0F8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8D0F81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8D0F8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X</w:t>
      </w:r>
      <w:r w:rsidRPr="008D0F81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PERI</w:t>
      </w:r>
      <w:r w:rsidRPr="008D0F8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8D0F81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NCE </w:t>
      </w:r>
      <w:r w:rsidRPr="008D0F81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ab/>
      </w:r>
    </w:p>
    <w:p w14:paraId="02717D3A" w14:textId="77777777" w:rsidR="00DA752D" w:rsidRPr="008D0F81" w:rsidRDefault="008D0F81" w:rsidP="008D0F81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Busin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ss An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lyst II                                                                                                            </w:t>
      </w:r>
      <w:r w:rsidRPr="008D0F8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04/99 - 04/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8D0F81">
        <w:rPr>
          <w:rFonts w:asciiTheme="minorHAnsi" w:eastAsia="Arial" w:hAnsiTheme="minorHAnsi" w:cstheme="minorHAnsi"/>
          <w:sz w:val="22"/>
          <w:szCs w:val="22"/>
        </w:rPr>
        <w:t>6</w:t>
      </w:r>
    </w:p>
    <w:p w14:paraId="1881CA40" w14:textId="0841E61A" w:rsidR="00DA752D" w:rsidRPr="008D0F81" w:rsidRDefault="008D0F81" w:rsidP="008D0F8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b/>
          <w:sz w:val="22"/>
          <w:szCs w:val="22"/>
        </w:rPr>
        <w:t>NAME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O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N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>TIO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NAL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CAR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D C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>OMPA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8D0F81">
        <w:rPr>
          <w:rFonts w:asciiTheme="minorHAnsi" w:eastAsia="Arial" w:hAnsiTheme="minorHAnsi" w:cstheme="minorHAnsi"/>
          <w:sz w:val="22"/>
          <w:szCs w:val="22"/>
        </w:rPr>
        <w:t>, Anytown, ST</w:t>
      </w:r>
    </w:p>
    <w:p w14:paraId="66AF8EC7" w14:textId="77777777" w:rsidR="008D0F81" w:rsidRDefault="008D0F81" w:rsidP="008D0F81">
      <w:pPr>
        <w:pStyle w:val="ListParagraph"/>
        <w:numPr>
          <w:ilvl w:val="0"/>
          <w:numId w:val="2"/>
        </w:numPr>
        <w:tabs>
          <w:tab w:val="left" w:pos="480"/>
        </w:tabs>
        <w:ind w:right="237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Implement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num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s b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sin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ss optim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ation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roj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s and </w:t>
      </w:r>
      <w:r w:rsidRPr="008D0F81">
        <w:rPr>
          <w:rFonts w:asciiTheme="minorHAnsi" w:eastAsia="Arial" w:hAnsiTheme="minorHAnsi" w:cstheme="minorHAnsi"/>
          <w:sz w:val="22"/>
          <w:szCs w:val="22"/>
        </w:rPr>
        <w:t>rep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rti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g tools that improv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efficiency, red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exp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ns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z w:val="22"/>
          <w:szCs w:val="22"/>
        </w:rPr>
        <w:t>, lab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r costs,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 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ximized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rofit by automating outdated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anual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8D0F81">
        <w:rPr>
          <w:rFonts w:asciiTheme="minorHAnsi" w:eastAsia="Arial" w:hAnsiTheme="minorHAnsi" w:cstheme="minorHAnsi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</w:t>
      </w:r>
    </w:p>
    <w:p w14:paraId="248036C9" w14:textId="77777777" w:rsidR="008D0F81" w:rsidRDefault="008D0F81" w:rsidP="008D0F81">
      <w:pPr>
        <w:pStyle w:val="ListParagraph"/>
        <w:numPr>
          <w:ilvl w:val="0"/>
          <w:numId w:val="2"/>
        </w:numPr>
        <w:tabs>
          <w:tab w:val="left" w:pos="480"/>
        </w:tabs>
        <w:ind w:right="237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Data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D0F81">
        <w:rPr>
          <w:rFonts w:asciiTheme="minorHAnsi" w:eastAsia="Arial" w:hAnsiTheme="minorHAnsi" w:cstheme="minorHAnsi"/>
          <w:sz w:val="22"/>
          <w:szCs w:val="22"/>
        </w:rPr>
        <w:t>ase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>ministrator for the prod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ctivity ap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lication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used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within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Operatio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 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pp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rted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the pro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D0F81">
        <w:rPr>
          <w:rFonts w:asciiTheme="minorHAnsi" w:eastAsia="Arial" w:hAnsiTheme="minorHAnsi" w:cstheme="minorHAnsi"/>
          <w:sz w:val="22"/>
          <w:szCs w:val="22"/>
        </w:rPr>
        <w:t>ram in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help 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sk-l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D0F81">
        <w:rPr>
          <w:rFonts w:asciiTheme="minorHAnsi" w:eastAsia="Arial" w:hAnsiTheme="minorHAnsi" w:cstheme="minorHAnsi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format</w:t>
      </w:r>
    </w:p>
    <w:p w14:paraId="75DB07AB" w14:textId="77777777" w:rsidR="008D0F81" w:rsidRDefault="008D0F81" w:rsidP="008D0F81">
      <w:pPr>
        <w:pStyle w:val="ListParagraph"/>
        <w:numPr>
          <w:ilvl w:val="0"/>
          <w:numId w:val="2"/>
        </w:numPr>
        <w:tabs>
          <w:tab w:val="left" w:pos="480"/>
        </w:tabs>
        <w:ind w:right="237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For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sted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company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8D0F81">
        <w:rPr>
          <w:rFonts w:asciiTheme="minorHAnsi" w:eastAsia="Arial" w:hAnsiTheme="minorHAnsi" w:cstheme="minorHAnsi"/>
          <w:sz w:val="22"/>
          <w:szCs w:val="22"/>
        </w:rPr>
        <w:t>s ex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ense acc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un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s and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8D0F81">
        <w:rPr>
          <w:rFonts w:asciiTheme="minorHAnsi" w:eastAsia="Arial" w:hAnsiTheme="minorHAnsi" w:cstheme="minorHAnsi"/>
          <w:sz w:val="22"/>
          <w:szCs w:val="22"/>
        </w:rPr>
        <w:t>sist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in vendor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contr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ct re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ewals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 invoicing</w:t>
      </w:r>
    </w:p>
    <w:p w14:paraId="721D80F1" w14:textId="77777777" w:rsidR="008D0F81" w:rsidRDefault="008D0F81" w:rsidP="008D0F81">
      <w:pPr>
        <w:pStyle w:val="ListParagraph"/>
        <w:numPr>
          <w:ilvl w:val="0"/>
          <w:numId w:val="2"/>
        </w:numPr>
        <w:tabs>
          <w:tab w:val="left" w:pos="480"/>
        </w:tabs>
        <w:ind w:right="237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Cr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ated sl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de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presentatio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s for q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art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rly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busi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ess rev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ews for cor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8D0F81">
        <w:rPr>
          <w:rFonts w:asciiTheme="minorHAnsi" w:eastAsia="Arial" w:hAnsiTheme="minorHAnsi" w:cstheme="minorHAnsi"/>
          <w:sz w:val="22"/>
          <w:szCs w:val="22"/>
        </w:rPr>
        <w:t>rate-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0F81">
        <w:rPr>
          <w:rFonts w:asciiTheme="minorHAnsi" w:eastAsia="Arial" w:hAnsiTheme="minorHAnsi" w:cstheme="minorHAnsi"/>
          <w:sz w:val="22"/>
          <w:szCs w:val="22"/>
        </w:rPr>
        <w:t>evel 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nage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D0F81">
        <w:rPr>
          <w:rFonts w:asciiTheme="minorHAnsi" w:eastAsia="Arial" w:hAnsiTheme="minorHAnsi" w:cstheme="minorHAnsi"/>
          <w:sz w:val="22"/>
          <w:szCs w:val="22"/>
        </w:rPr>
        <w:t>ent documenti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g bus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status, per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8D0F81">
        <w:rPr>
          <w:rFonts w:asciiTheme="minorHAnsi" w:eastAsia="Arial" w:hAnsiTheme="minorHAnsi" w:cstheme="minorHAnsi"/>
          <w:sz w:val="22"/>
          <w:szCs w:val="22"/>
        </w:rPr>
        <w:t>orm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nce,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 pe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ding b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sin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ss initiatives</w:t>
      </w:r>
    </w:p>
    <w:p w14:paraId="28B231EA" w14:textId="77777777" w:rsidR="008D0F81" w:rsidRDefault="008D0F81" w:rsidP="008D0F81">
      <w:pPr>
        <w:pStyle w:val="ListParagraph"/>
        <w:numPr>
          <w:ilvl w:val="0"/>
          <w:numId w:val="2"/>
        </w:numPr>
        <w:tabs>
          <w:tab w:val="left" w:pos="480"/>
        </w:tabs>
        <w:ind w:right="237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W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rk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with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pro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>ucti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D0F81">
        <w:rPr>
          <w:rFonts w:asciiTheme="minorHAnsi" w:eastAsia="Arial" w:hAnsiTheme="minorHAnsi" w:cstheme="minorHAnsi"/>
          <w:sz w:val="22"/>
          <w:szCs w:val="22"/>
        </w:rPr>
        <w:t>ana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D0F81">
        <w:rPr>
          <w:rFonts w:asciiTheme="minorHAnsi" w:eastAsia="Arial" w:hAnsiTheme="minorHAnsi" w:cstheme="minorHAnsi"/>
          <w:sz w:val="22"/>
          <w:szCs w:val="22"/>
        </w:rPr>
        <w:t>ers to 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sign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 imp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ement tools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 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ntro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0F81">
        <w:rPr>
          <w:rFonts w:asciiTheme="minorHAnsi" w:eastAsia="Arial" w:hAnsiTheme="minorHAnsi" w:cstheme="minorHAnsi"/>
          <w:sz w:val="22"/>
          <w:szCs w:val="22"/>
        </w:rPr>
        <w:t>s to achieve perf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rma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ce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goa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0F81">
        <w:rPr>
          <w:rFonts w:asciiTheme="minorHAnsi" w:eastAsia="Arial" w:hAnsiTheme="minorHAnsi" w:cstheme="minorHAnsi"/>
          <w:sz w:val="22"/>
          <w:szCs w:val="22"/>
        </w:rPr>
        <w:t>s and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mpiled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 pres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nted cha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0F81">
        <w:rPr>
          <w:rFonts w:asciiTheme="minorHAnsi" w:eastAsia="Arial" w:hAnsiTheme="minorHAnsi" w:cstheme="minorHAnsi"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presentatio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s to them on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a regu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D0F81">
        <w:rPr>
          <w:rFonts w:asciiTheme="minorHAnsi" w:eastAsia="Arial" w:hAnsiTheme="minorHAnsi" w:cstheme="minorHAnsi"/>
          <w:sz w:val="22"/>
          <w:szCs w:val="22"/>
        </w:rPr>
        <w:t>as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s com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ar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ng 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rform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nce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 quality tre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ds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D0F81">
        <w:rPr>
          <w:rFonts w:asciiTheme="minorHAnsi" w:eastAsia="Arial" w:hAnsiTheme="minorHAnsi" w:cstheme="minorHAnsi"/>
          <w:sz w:val="22"/>
          <w:szCs w:val="22"/>
        </w:rPr>
        <w:t>ai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D0F81">
        <w:rPr>
          <w:rFonts w:asciiTheme="minorHAnsi" w:eastAsia="Arial" w:hAnsiTheme="minorHAnsi" w:cstheme="minorHAnsi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t goals</w:t>
      </w:r>
    </w:p>
    <w:p w14:paraId="2135D902" w14:textId="77777777" w:rsidR="008D0F81" w:rsidRDefault="008D0F81" w:rsidP="008D0F81">
      <w:pPr>
        <w:pStyle w:val="ListParagraph"/>
        <w:numPr>
          <w:ilvl w:val="0"/>
          <w:numId w:val="2"/>
        </w:numPr>
        <w:tabs>
          <w:tab w:val="left" w:pos="480"/>
        </w:tabs>
        <w:ind w:right="237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Memb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 of team that moved payment proc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sing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ratio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s from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California to Ariz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na</w:t>
      </w:r>
    </w:p>
    <w:p w14:paraId="717B87E9" w14:textId="77777777" w:rsidR="008D0F81" w:rsidRDefault="008D0F81" w:rsidP="008D0F81">
      <w:pPr>
        <w:pStyle w:val="ListParagraph"/>
        <w:numPr>
          <w:ilvl w:val="0"/>
          <w:numId w:val="2"/>
        </w:numPr>
        <w:tabs>
          <w:tab w:val="left" w:pos="480"/>
        </w:tabs>
        <w:ind w:right="237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Hel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ed up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D0F81">
        <w:rPr>
          <w:rFonts w:asciiTheme="minorHAnsi" w:eastAsia="Arial" w:hAnsiTheme="minorHAnsi" w:cstheme="minorHAnsi"/>
          <w:sz w:val="22"/>
          <w:szCs w:val="22"/>
        </w:rPr>
        <w:t>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de network from Win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>ows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NT / Offi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z w:val="22"/>
          <w:szCs w:val="22"/>
        </w:rPr>
        <w:t>e 97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to Windows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/ Offi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z w:val="22"/>
          <w:szCs w:val="22"/>
        </w:rPr>
        <w:t>e XP</w:t>
      </w:r>
    </w:p>
    <w:p w14:paraId="5DC4EB40" w14:textId="77777777" w:rsidR="008D0F81" w:rsidRDefault="008D0F81" w:rsidP="008D0F81">
      <w:pPr>
        <w:pStyle w:val="ListParagraph"/>
        <w:numPr>
          <w:ilvl w:val="0"/>
          <w:numId w:val="2"/>
        </w:numPr>
        <w:tabs>
          <w:tab w:val="left" w:pos="480"/>
        </w:tabs>
        <w:ind w:right="237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Re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D0F81">
        <w:rPr>
          <w:rFonts w:asciiTheme="minorHAnsi" w:eastAsia="Arial" w:hAnsiTheme="minorHAnsi" w:cstheme="minorHAnsi"/>
          <w:sz w:val="22"/>
          <w:szCs w:val="22"/>
        </w:rPr>
        <w:t>ularly tra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ned cashiers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on admin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z w:val="22"/>
          <w:szCs w:val="22"/>
        </w:rPr>
        <w:t>tr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8D0F81">
        <w:rPr>
          <w:rFonts w:asciiTheme="minorHAnsi" w:eastAsia="Arial" w:hAnsiTheme="minorHAnsi" w:cstheme="minorHAnsi"/>
          <w:sz w:val="22"/>
          <w:szCs w:val="22"/>
        </w:rPr>
        <w:t>ive proc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8D0F81">
        <w:rPr>
          <w:rFonts w:asciiTheme="minorHAnsi" w:eastAsia="Arial" w:hAnsiTheme="minorHAnsi" w:cstheme="minorHAnsi"/>
          <w:sz w:val="22"/>
          <w:szCs w:val="22"/>
        </w:rPr>
        <w:t>es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 equ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ment op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rati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n</w:t>
      </w:r>
    </w:p>
    <w:p w14:paraId="2D926D7D" w14:textId="054FB44F" w:rsidR="00DA752D" w:rsidRPr="008D0F81" w:rsidRDefault="008D0F81" w:rsidP="008D0F81">
      <w:pPr>
        <w:pStyle w:val="ListParagraph"/>
        <w:numPr>
          <w:ilvl w:val="0"/>
          <w:numId w:val="2"/>
        </w:numPr>
        <w:tabs>
          <w:tab w:val="left" w:pos="480"/>
        </w:tabs>
        <w:ind w:right="237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Promoted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ra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idly from mailroom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clerk to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mailr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om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up</w:t>
      </w:r>
      <w:r w:rsidRPr="008D0F81">
        <w:rPr>
          <w:rFonts w:asciiTheme="minorHAnsi" w:eastAsia="Arial" w:hAnsiTheme="minorHAnsi" w:cstheme="minorHAnsi"/>
          <w:sz w:val="22"/>
          <w:szCs w:val="22"/>
        </w:rPr>
        <w:t>ervis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r, to 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yment pr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sor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 tra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 and then to Busi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ess Analyst II</w:t>
      </w:r>
    </w:p>
    <w:p w14:paraId="657F287A" w14:textId="77777777" w:rsidR="00DA752D" w:rsidRPr="008D0F81" w:rsidRDefault="00DA752D" w:rsidP="008D0F8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267438C" w14:textId="632521D3" w:rsidR="00DA752D" w:rsidRPr="008D0F81" w:rsidRDefault="008D0F81" w:rsidP="008D0F8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Electr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nics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sz w:val="22"/>
          <w:szCs w:val="22"/>
        </w:rPr>
        <w:t>ec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D0F81">
        <w:rPr>
          <w:rFonts w:asciiTheme="minorHAnsi" w:eastAsia="Arial" w:hAnsiTheme="minorHAnsi" w:cstheme="minorHAnsi"/>
          <w:sz w:val="22"/>
          <w:szCs w:val="22"/>
        </w:rPr>
        <w:t>nic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an,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GOODWILL INDUSTRIE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z w:val="22"/>
          <w:szCs w:val="22"/>
        </w:rPr>
        <w:t>, Anytown, ST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</w:t>
      </w:r>
      <w:r w:rsidRPr="008D0F8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08/97 - 12/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8D0F81">
        <w:rPr>
          <w:rFonts w:asciiTheme="minorHAnsi" w:eastAsia="Arial" w:hAnsiTheme="minorHAnsi" w:cstheme="minorHAnsi"/>
          <w:sz w:val="22"/>
          <w:szCs w:val="22"/>
        </w:rPr>
        <w:t>8</w:t>
      </w:r>
    </w:p>
    <w:p w14:paraId="4E97033D" w14:textId="771C379A" w:rsidR="00DA752D" w:rsidRPr="008D0F81" w:rsidRDefault="008D0F81" w:rsidP="008D0F81">
      <w:pPr>
        <w:pStyle w:val="ListParagraph"/>
        <w:numPr>
          <w:ilvl w:val="0"/>
          <w:numId w:val="4"/>
        </w:numPr>
        <w:tabs>
          <w:tab w:val="left" w:pos="480"/>
        </w:tabs>
        <w:ind w:right="292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Dia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D0F81">
        <w:rPr>
          <w:rFonts w:asciiTheme="minorHAnsi" w:eastAsia="Arial" w:hAnsiTheme="minorHAnsi" w:cstheme="minorHAnsi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sed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 re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aired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>onated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ster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equipm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nt and video cassette recor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ers and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re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ared them for 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0F81">
        <w:rPr>
          <w:rFonts w:asciiTheme="minorHAnsi" w:eastAsia="Arial" w:hAnsiTheme="minorHAnsi" w:cstheme="minorHAnsi"/>
          <w:sz w:val="22"/>
          <w:szCs w:val="22"/>
        </w:rPr>
        <w:t>e; complet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stom com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uter up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D0F81">
        <w:rPr>
          <w:rFonts w:asciiTheme="minorHAnsi" w:eastAsia="Arial" w:hAnsiTheme="minorHAnsi" w:cstheme="minorHAnsi"/>
          <w:sz w:val="22"/>
          <w:szCs w:val="22"/>
        </w:rPr>
        <w:t>r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 for cl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ents;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and compil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we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D0F81">
        <w:rPr>
          <w:rFonts w:asciiTheme="minorHAnsi" w:eastAsia="Arial" w:hAnsiTheme="minorHAnsi" w:cstheme="minorHAnsi"/>
          <w:sz w:val="22"/>
          <w:szCs w:val="22"/>
        </w:rPr>
        <w:t>ly rep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rts for mana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D0F81">
        <w:rPr>
          <w:rFonts w:asciiTheme="minorHAnsi" w:eastAsia="Arial" w:hAnsiTheme="minorHAnsi" w:cstheme="minorHAnsi"/>
          <w:sz w:val="22"/>
          <w:szCs w:val="22"/>
        </w:rPr>
        <w:t>em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nt</w:t>
      </w:r>
    </w:p>
    <w:p w14:paraId="1264098A" w14:textId="77777777" w:rsidR="00DA752D" w:rsidRPr="008D0F81" w:rsidRDefault="00DA752D" w:rsidP="008D0F8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4738E6" w14:textId="7734DE4F" w:rsidR="00DA752D" w:rsidRPr="008D0F81" w:rsidRDefault="008D0F81" w:rsidP="008D0F8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Vario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s Posit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ons, 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D0F8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GIO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AL DE</w:t>
      </w:r>
      <w:r w:rsidRPr="008D0F81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MENT ST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>OR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, Anytown,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ST                           </w:t>
      </w:r>
      <w:r w:rsidRPr="008D0F81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08/96 - 05/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8D0F81">
        <w:rPr>
          <w:rFonts w:asciiTheme="minorHAnsi" w:eastAsia="Arial" w:hAnsiTheme="minorHAnsi" w:cstheme="minorHAnsi"/>
          <w:sz w:val="22"/>
          <w:szCs w:val="22"/>
        </w:rPr>
        <w:t>7</w:t>
      </w:r>
    </w:p>
    <w:p w14:paraId="4E58ADE5" w14:textId="77777777" w:rsidR="008D0F81" w:rsidRDefault="008D0F81" w:rsidP="008D0F81">
      <w:pPr>
        <w:pStyle w:val="ListParagraph"/>
        <w:numPr>
          <w:ilvl w:val="0"/>
          <w:numId w:val="4"/>
        </w:numPr>
        <w:tabs>
          <w:tab w:val="left" w:pos="480"/>
        </w:tabs>
        <w:ind w:right="795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 xml:space="preserve">Learned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D0F81">
        <w:rPr>
          <w:rFonts w:asciiTheme="minorHAnsi" w:eastAsia="Arial" w:hAnsiTheme="minorHAnsi" w:cstheme="minorHAnsi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y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asp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cts of retail store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op</w:t>
      </w:r>
      <w:r w:rsidRPr="008D0F81">
        <w:rPr>
          <w:rFonts w:asciiTheme="minorHAnsi" w:eastAsia="Arial" w:hAnsiTheme="minorHAnsi" w:cstheme="minorHAnsi"/>
          <w:sz w:val="22"/>
          <w:szCs w:val="22"/>
        </w:rPr>
        <w:t>eratio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s working in vario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s cap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citi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 as the result of pro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D0F81">
        <w:rPr>
          <w:rFonts w:asciiTheme="minorHAnsi" w:eastAsia="Arial" w:hAnsiTheme="minorHAnsi" w:cstheme="minorHAnsi"/>
          <w:sz w:val="22"/>
          <w:szCs w:val="22"/>
        </w:rPr>
        <w:t>otio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0F81">
        <w:rPr>
          <w:rFonts w:asciiTheme="minorHAnsi" w:eastAsia="Arial" w:hAnsiTheme="minorHAnsi" w:cstheme="minorHAnsi"/>
          <w:sz w:val="22"/>
          <w:szCs w:val="22"/>
        </w:rPr>
        <w:t>:  (1) 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sh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er; (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8D0F81">
        <w:rPr>
          <w:rFonts w:asciiTheme="minorHAnsi" w:eastAsia="Arial" w:hAnsiTheme="minorHAnsi" w:cstheme="minorHAnsi"/>
          <w:sz w:val="22"/>
          <w:szCs w:val="22"/>
        </w:rPr>
        <w:t>) sal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 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n in home en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sz w:val="22"/>
          <w:szCs w:val="22"/>
        </w:rPr>
        <w:t>ertain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D0F81">
        <w:rPr>
          <w:rFonts w:asciiTheme="minorHAnsi" w:eastAsia="Arial" w:hAnsiTheme="minorHAnsi" w:cstheme="minorHAnsi"/>
          <w:sz w:val="22"/>
          <w:szCs w:val="22"/>
        </w:rPr>
        <w:t>ent, applia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 har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>w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re dep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rtmen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sz w:val="22"/>
          <w:szCs w:val="22"/>
        </w:rPr>
        <w:t>s; (3)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serv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z w:val="22"/>
          <w:szCs w:val="22"/>
        </w:rPr>
        <w:t>e 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sk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clerk; (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8D0F81">
        <w:rPr>
          <w:rFonts w:asciiTheme="minorHAnsi" w:eastAsia="Arial" w:hAnsiTheme="minorHAnsi" w:cstheme="minorHAnsi"/>
          <w:sz w:val="22"/>
          <w:szCs w:val="22"/>
        </w:rPr>
        <w:t>) front end sup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rvisor; (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8D0F81">
        <w:rPr>
          <w:rFonts w:asciiTheme="minorHAnsi" w:eastAsia="Arial" w:hAnsiTheme="minorHAnsi" w:cstheme="minorHAnsi"/>
          <w:sz w:val="22"/>
          <w:szCs w:val="22"/>
        </w:rPr>
        <w:t>) 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iving and st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oc</w:t>
      </w:r>
      <w:r w:rsidRPr="008D0F81">
        <w:rPr>
          <w:rFonts w:asciiTheme="minorHAnsi" w:eastAsia="Arial" w:hAnsiTheme="minorHAnsi" w:cstheme="minorHAnsi"/>
          <w:sz w:val="22"/>
          <w:szCs w:val="22"/>
        </w:rPr>
        <w:t>king;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 (6)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retu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D0F81">
        <w:rPr>
          <w:rFonts w:asciiTheme="minorHAnsi" w:eastAsia="Arial" w:hAnsiTheme="minorHAnsi" w:cstheme="minorHAnsi"/>
          <w:sz w:val="22"/>
          <w:szCs w:val="22"/>
        </w:rPr>
        <w:t>ns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0F81">
        <w:rPr>
          <w:rFonts w:asciiTheme="minorHAnsi" w:eastAsia="Arial" w:hAnsiTheme="minorHAnsi" w:cstheme="minorHAnsi"/>
          <w:sz w:val="22"/>
          <w:szCs w:val="22"/>
        </w:rPr>
        <w:t>erk</w:t>
      </w:r>
    </w:p>
    <w:p w14:paraId="478869E5" w14:textId="77777777" w:rsidR="008D0F81" w:rsidRDefault="008D0F81" w:rsidP="008D0F81">
      <w:pPr>
        <w:pStyle w:val="ListParagraph"/>
        <w:numPr>
          <w:ilvl w:val="0"/>
          <w:numId w:val="4"/>
        </w:numPr>
        <w:tabs>
          <w:tab w:val="left" w:pos="480"/>
        </w:tabs>
        <w:ind w:right="795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Profici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nt in handli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g many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routine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>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nistrative</w:t>
      </w:r>
      <w:r w:rsidRPr="008D0F8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>ur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 such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as layaways,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retur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s, rain ch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ks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 returni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g da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D0F81">
        <w:rPr>
          <w:rFonts w:asciiTheme="minorHAnsi" w:eastAsia="Arial" w:hAnsiTheme="minorHAnsi" w:cstheme="minorHAnsi"/>
          <w:sz w:val="22"/>
          <w:szCs w:val="22"/>
        </w:rPr>
        <w:t>aged 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rch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ndise to ven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>ors</w:t>
      </w:r>
    </w:p>
    <w:p w14:paraId="3C4A06C4" w14:textId="77777777" w:rsidR="008D0F81" w:rsidRDefault="008D0F81" w:rsidP="008D0F81">
      <w:pPr>
        <w:pStyle w:val="ListParagraph"/>
        <w:numPr>
          <w:ilvl w:val="0"/>
          <w:numId w:val="4"/>
        </w:numPr>
        <w:tabs>
          <w:tab w:val="left" w:pos="480"/>
        </w:tabs>
        <w:ind w:right="795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Routi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ely su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ervis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up to 16 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sh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ers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 train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mer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us 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D0F81">
        <w:rPr>
          <w:rFonts w:asciiTheme="minorHAnsi" w:eastAsia="Arial" w:hAnsiTheme="minorHAnsi" w:cstheme="minorHAnsi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oyees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n de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artment st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re pr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ures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 equ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pment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usa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D0F81">
        <w:rPr>
          <w:rFonts w:asciiTheme="minorHAnsi" w:eastAsia="Arial" w:hAnsiTheme="minorHAnsi" w:cstheme="minorHAnsi"/>
          <w:sz w:val="22"/>
          <w:szCs w:val="22"/>
        </w:rPr>
        <w:t>e</w:t>
      </w:r>
    </w:p>
    <w:p w14:paraId="10500494" w14:textId="77777777" w:rsidR="008D0F81" w:rsidRDefault="008D0F81" w:rsidP="008D0F81">
      <w:pPr>
        <w:pStyle w:val="ListParagraph"/>
        <w:numPr>
          <w:ilvl w:val="0"/>
          <w:numId w:val="4"/>
        </w:numPr>
        <w:tabs>
          <w:tab w:val="left" w:pos="480"/>
        </w:tabs>
        <w:ind w:right="795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t>Incr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ased fulfillment and 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duced tur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around time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by com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0F81">
        <w:rPr>
          <w:rFonts w:asciiTheme="minorHAnsi" w:eastAsia="Arial" w:hAnsiTheme="minorHAnsi" w:cstheme="minorHAnsi"/>
          <w:sz w:val="22"/>
          <w:szCs w:val="22"/>
        </w:rPr>
        <w:t>uter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8D0F81">
        <w:rPr>
          <w:rFonts w:asciiTheme="minorHAnsi" w:eastAsia="Arial" w:hAnsiTheme="minorHAnsi" w:cstheme="minorHAnsi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g the rain ch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ck </w:t>
      </w:r>
      <w:r w:rsidRPr="008D0F81">
        <w:rPr>
          <w:rFonts w:asciiTheme="minorHAnsi" w:eastAsia="Arial" w:hAnsiTheme="minorHAnsi" w:cstheme="minorHAnsi"/>
          <w:sz w:val="22"/>
          <w:szCs w:val="22"/>
        </w:rPr>
        <w:t>fu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0F81">
        <w:rPr>
          <w:rFonts w:asciiTheme="minorHAnsi" w:eastAsia="Arial" w:hAnsiTheme="minorHAnsi" w:cstheme="minorHAnsi"/>
          <w:sz w:val="22"/>
          <w:szCs w:val="22"/>
        </w:rPr>
        <w:t>tion</w:t>
      </w:r>
    </w:p>
    <w:p w14:paraId="710406E2" w14:textId="6D772EEC" w:rsidR="00DA752D" w:rsidRPr="008D0F81" w:rsidRDefault="008D0F81" w:rsidP="008D0F81">
      <w:pPr>
        <w:pStyle w:val="ListParagraph"/>
        <w:numPr>
          <w:ilvl w:val="0"/>
          <w:numId w:val="4"/>
        </w:numPr>
        <w:tabs>
          <w:tab w:val="left" w:pos="480"/>
        </w:tabs>
        <w:ind w:right="795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sz w:val="22"/>
          <w:szCs w:val="22"/>
        </w:rPr>
        <w:lastRenderedPageBreak/>
        <w:t>W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rk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dilig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ntly to ensure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that manufacturers</w:t>
      </w:r>
      <w:r w:rsidRPr="008D0F8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receiv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cr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dit for 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fective merc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D0F81">
        <w:rPr>
          <w:rFonts w:asciiTheme="minorHAnsi" w:eastAsia="Arial" w:hAnsiTheme="minorHAnsi" w:cstheme="minorHAnsi"/>
          <w:sz w:val="22"/>
          <w:szCs w:val="22"/>
        </w:rPr>
        <w:t>and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se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 minimize losses</w:t>
      </w:r>
    </w:p>
    <w:p w14:paraId="428900B1" w14:textId="77777777" w:rsidR="00DA752D" w:rsidRPr="008D0F81" w:rsidRDefault="00DA752D" w:rsidP="008D0F8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CEC520E" w14:textId="77777777" w:rsidR="00DA752D" w:rsidRPr="008D0F81" w:rsidRDefault="008D0F81" w:rsidP="008D0F81">
      <w:pPr>
        <w:ind w:left="120" w:right="796"/>
        <w:rPr>
          <w:rFonts w:asciiTheme="minorHAnsi" w:eastAsia="Arial" w:hAnsiTheme="minorHAnsi" w:cstheme="minorHAnsi"/>
          <w:sz w:val="22"/>
          <w:szCs w:val="22"/>
        </w:rPr>
      </w:pPr>
      <w:r w:rsidRPr="008D0F81">
        <w:rPr>
          <w:rFonts w:asciiTheme="minorHAnsi" w:eastAsia="Arial" w:hAnsiTheme="minorHAnsi" w:cstheme="minorHAnsi"/>
          <w:b/>
          <w:sz w:val="22"/>
          <w:szCs w:val="22"/>
        </w:rPr>
        <w:t>No</w:t>
      </w:r>
      <w:r w:rsidRPr="008D0F8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:</w:t>
      </w:r>
      <w:r w:rsidRPr="008D0F81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Since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2000, have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z w:val="22"/>
          <w:szCs w:val="22"/>
        </w:rPr>
        <w:t>perat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d a 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D0F81">
        <w:rPr>
          <w:rFonts w:asciiTheme="minorHAnsi" w:eastAsia="Arial" w:hAnsiTheme="minorHAnsi" w:cstheme="minorHAnsi"/>
          <w:sz w:val="22"/>
          <w:szCs w:val="22"/>
        </w:rPr>
        <w:t>all, part-t</w:t>
      </w:r>
      <w:r w:rsidRPr="008D0F8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me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bus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working 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ghts 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nd w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eken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>s as a prof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ss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0F81">
        <w:rPr>
          <w:rFonts w:asciiTheme="minorHAnsi" w:eastAsia="Arial" w:hAnsiTheme="minorHAnsi" w:cstheme="minorHAnsi"/>
          <w:sz w:val="22"/>
          <w:szCs w:val="22"/>
        </w:rPr>
        <w:t>onal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>we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z w:val="22"/>
          <w:szCs w:val="22"/>
        </w:rPr>
        <w:t>ding p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D0F81">
        <w:rPr>
          <w:rFonts w:asciiTheme="minorHAnsi" w:eastAsia="Arial" w:hAnsiTheme="minorHAnsi" w:cstheme="minorHAnsi"/>
          <w:sz w:val="22"/>
          <w:szCs w:val="22"/>
        </w:rPr>
        <w:t>o</w:t>
      </w:r>
      <w:r w:rsidRPr="008D0F8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D0F81">
        <w:rPr>
          <w:rFonts w:asciiTheme="minorHAnsi" w:eastAsia="Arial" w:hAnsiTheme="minorHAnsi" w:cstheme="minorHAnsi"/>
          <w:sz w:val="22"/>
          <w:szCs w:val="22"/>
        </w:rPr>
        <w:t>ogr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0F81">
        <w:rPr>
          <w:rFonts w:asciiTheme="minorHAnsi" w:eastAsia="Arial" w:hAnsiTheme="minorHAnsi" w:cstheme="minorHAnsi"/>
          <w:sz w:val="22"/>
          <w:szCs w:val="22"/>
        </w:rPr>
        <w:t>ph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0F81">
        <w:rPr>
          <w:rFonts w:asciiTheme="minorHAnsi" w:eastAsia="Arial" w:hAnsiTheme="minorHAnsi" w:cstheme="minorHAnsi"/>
          <w:sz w:val="22"/>
          <w:szCs w:val="22"/>
        </w:rPr>
        <w:t>r a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D0F81">
        <w:rPr>
          <w:rFonts w:asciiTheme="minorHAnsi" w:eastAsia="Arial" w:hAnsiTheme="minorHAnsi" w:cstheme="minorHAnsi"/>
          <w:sz w:val="22"/>
          <w:szCs w:val="22"/>
        </w:rPr>
        <w:t>d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0F81">
        <w:rPr>
          <w:rFonts w:asciiTheme="minorHAnsi" w:eastAsia="Arial" w:hAnsiTheme="minorHAnsi" w:cstheme="minorHAnsi"/>
          <w:sz w:val="22"/>
          <w:szCs w:val="22"/>
        </w:rPr>
        <w:t xml:space="preserve">DJ </w:t>
      </w:r>
      <w:r w:rsidRPr="008D0F81">
        <w:rPr>
          <w:rFonts w:asciiTheme="minorHAnsi" w:eastAsia="Arial" w:hAnsiTheme="minorHAnsi" w:cstheme="minorHAnsi"/>
          <w:sz w:val="22"/>
          <w:szCs w:val="22"/>
        </w:rPr>
        <w:t>at vario</w:t>
      </w:r>
      <w:r w:rsidRPr="008D0F8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D0F81">
        <w:rPr>
          <w:rFonts w:asciiTheme="minorHAnsi" w:eastAsia="Arial" w:hAnsiTheme="minorHAnsi" w:cstheme="minorHAnsi"/>
          <w:sz w:val="22"/>
          <w:szCs w:val="22"/>
        </w:rPr>
        <w:t>s events</w:t>
      </w:r>
    </w:p>
    <w:sectPr w:rsidR="00DA752D" w:rsidRPr="008D0F81">
      <w:type w:val="continuous"/>
      <w:pgSz w:w="12240" w:h="15840"/>
      <w:pgMar w:top="1140" w:right="136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D3518"/>
    <w:multiLevelType w:val="hybridMultilevel"/>
    <w:tmpl w:val="80E8BAF8"/>
    <w:lvl w:ilvl="0" w:tplc="3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66812123"/>
    <w:multiLevelType w:val="hybridMultilevel"/>
    <w:tmpl w:val="DF1CF71A"/>
    <w:lvl w:ilvl="0" w:tplc="3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68817864"/>
    <w:multiLevelType w:val="multilevel"/>
    <w:tmpl w:val="E7F8A1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62A07D0"/>
    <w:multiLevelType w:val="hybridMultilevel"/>
    <w:tmpl w:val="DAD82B30"/>
    <w:lvl w:ilvl="0" w:tplc="3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52D"/>
    <w:rsid w:val="008D0F81"/>
    <w:rsid w:val="00DA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CD9B3"/>
  <w15:docId w15:val="{17BF4756-9DB0-47EE-81B5-1E65A88B5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8D0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2021-06-22T05:35:00Z</dcterms:created>
  <dcterms:modified xsi:type="dcterms:W3CDTF">2021-06-22T05:40:00Z</dcterms:modified>
</cp:coreProperties>
</file>